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6214" w14:textId="77777777" w:rsidR="00DA285D" w:rsidRDefault="00DA285D" w:rsidP="00DA285D">
      <w:pPr>
        <w:jc w:val="right"/>
        <w:rPr>
          <w:rFonts w:ascii="Verdana" w:eastAsia="Verdana" w:hAnsi="Verdana"/>
          <w:b/>
          <w:color w:val="984806" w:themeColor="accent6" w:themeShade="80"/>
          <w:sz w:val="18"/>
          <w:szCs w:val="18"/>
        </w:rPr>
      </w:pPr>
    </w:p>
    <w:p w14:paraId="6038FC8A" w14:textId="566B721B" w:rsidR="00DA285D" w:rsidRPr="00802AC7" w:rsidRDefault="00DA285D" w:rsidP="00DA285D">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34B55169"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55EE5289" w14:textId="53862688" w:rsidR="002C2848" w:rsidRDefault="00F60609" w:rsidP="00A27EED">
      <w:pPr>
        <w:pStyle w:val="Akapitzlist"/>
        <w:spacing w:before="120" w:line="276" w:lineRule="auto"/>
        <w:jc w:val="center"/>
        <w:outlineLvl w:val="0"/>
        <w:rPr>
          <w:rFonts w:asciiTheme="minorHAnsi" w:hAnsiTheme="minorHAnsi" w:cstheme="minorHAnsi"/>
          <w:b/>
          <w:i/>
          <w:color w:val="FF0000"/>
          <w:sz w:val="20"/>
        </w:rPr>
      </w:pPr>
      <w:r>
        <w:rPr>
          <w:rFonts w:asciiTheme="minorHAnsi" w:hAnsiTheme="minorHAnsi" w:cstheme="minorHAnsi"/>
          <w:b/>
          <w:i/>
          <w:color w:val="FF0000"/>
          <w:sz w:val="20"/>
        </w:rPr>
        <w:t>„</w:t>
      </w:r>
      <w:r w:rsidR="00961E61" w:rsidRPr="00961E61">
        <w:rPr>
          <w:rFonts w:asciiTheme="minorHAnsi" w:hAnsiTheme="minorHAnsi" w:cstheme="minorHAnsi"/>
          <w:b/>
          <w:i/>
          <w:color w:val="FF0000"/>
          <w:sz w:val="20"/>
        </w:rPr>
        <w:t>Wymiana rozdzielnicy nN we wnętrzowej stacji transformatorowej nr 8-0308 Dolnośląska 15 w miejscowości Bełchatów, gm. Miasto Bełchatów</w:t>
      </w:r>
      <w:r w:rsidRPr="00F60609">
        <w:rPr>
          <w:rFonts w:asciiTheme="minorHAnsi" w:hAnsiTheme="minorHAnsi" w:cstheme="minorHAnsi"/>
          <w:b/>
          <w:i/>
          <w:color w:val="FF0000"/>
          <w:sz w:val="20"/>
        </w:rPr>
        <w:t>”</w:t>
      </w:r>
    </w:p>
    <w:p w14:paraId="3295E987" w14:textId="77777777" w:rsidR="00AB5CC4" w:rsidRPr="001D647B" w:rsidRDefault="00AB5CC4" w:rsidP="008F5DD3">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r w:rsidRPr="001D647B">
        <w:rPr>
          <w:color w:val="000000" w:themeColor="text1"/>
          <w:sz w:val="20"/>
          <w:szCs w:val="20"/>
        </w:rPr>
        <w:t xml:space="preserve">rzeprowadzenie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r w:rsidRPr="001D647B">
        <w:rPr>
          <w:color w:val="000000" w:themeColor="text1"/>
          <w:sz w:val="20"/>
          <w:szCs w:val="20"/>
        </w:rPr>
        <w:t>rzeprowadzenie prac pomiarowych, badań pomontażowych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15BED212" w14:textId="3B5D116C" w:rsidR="00AB5CC4" w:rsidRPr="00FD7468" w:rsidRDefault="00AB5CC4" w:rsidP="00FD7468">
      <w:pPr>
        <w:spacing w:before="120" w:line="276"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FF3308" w:rsidRPr="00E2457E">
        <w:rPr>
          <w:rFonts w:asciiTheme="minorHAnsi" w:hAnsiTheme="minorHAnsi" w:cstheme="minorHAnsi"/>
          <w:b/>
          <w:sz w:val="20"/>
          <w:u w:val="single"/>
        </w:rPr>
        <w:t xml:space="preserve">załącznik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43260C">
        <w:rPr>
          <w:rFonts w:asciiTheme="minorHAnsi" w:hAnsiTheme="minorHAnsi" w:cstheme="minorHAnsi"/>
          <w:b/>
          <w:sz w:val="20"/>
          <w:u w:val="single"/>
        </w:rPr>
        <w:t>SWZ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62F9E68C"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(t.j. Dz. U. z</w:t>
      </w:r>
      <w:r w:rsidR="00E2457E">
        <w:rPr>
          <w:rFonts w:asciiTheme="minorHAnsi" w:hAnsiTheme="minorHAnsi" w:cstheme="minorHAnsi"/>
          <w:sz w:val="20"/>
          <w:lang w:val="x-none"/>
        </w:rPr>
        <w:t xml:space="preserve"> 2023 r. poz. 1587 z późn.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C91DE4">
        <w:rPr>
          <w:rFonts w:asciiTheme="minorHAnsi" w:hAnsiTheme="minorHAnsi" w:cstheme="minorHAnsi"/>
          <w:sz w:val="20"/>
          <w:highlight w:val="yellow"/>
        </w:rPr>
        <w:t>Bełchatów</w:t>
      </w:r>
      <w:r w:rsidR="00AB5CC4" w:rsidRPr="00E2457E">
        <w:rPr>
          <w:rFonts w:asciiTheme="minorHAnsi" w:hAnsiTheme="minorHAnsi" w:cstheme="minorHAnsi"/>
          <w:sz w:val="20"/>
          <w:highlight w:val="yellow"/>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r w:rsidRPr="005A7035">
        <w:rPr>
          <w:rFonts w:asciiTheme="minorHAnsi" w:hAnsiTheme="minorHAnsi" w:cstheme="minorHAnsi"/>
          <w:sz w:val="20"/>
          <w:lang w:val="x-none"/>
        </w:rPr>
        <w:t>rawidłowa,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r w:rsidRPr="005A7035">
        <w:rPr>
          <w:rFonts w:asciiTheme="minorHAnsi" w:hAnsiTheme="minorHAnsi" w:cstheme="minorHAnsi"/>
          <w:sz w:val="20"/>
          <w:lang w:val="x-none"/>
        </w:rPr>
        <w:t>widencjonowani</w:t>
      </w:r>
      <w:r w:rsidRPr="005A7035">
        <w:rPr>
          <w:rFonts w:asciiTheme="minorHAnsi" w:hAnsiTheme="minorHAnsi" w:cstheme="minorHAnsi"/>
          <w:sz w:val="20"/>
        </w:rPr>
        <w:t>e</w:t>
      </w:r>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O</w:t>
      </w:r>
      <w:r w:rsidRPr="005A7035">
        <w:rPr>
          <w:rFonts w:asciiTheme="minorHAnsi" w:hAnsiTheme="minorHAnsi" w:cstheme="minorHAnsi"/>
          <w:sz w:val="20"/>
          <w:lang w:val="x-none"/>
        </w:rPr>
        <w:t>dpowiedzialność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3304F627"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załącznik nr 1.3 do </w:t>
      </w:r>
      <w:r w:rsidR="0043260C">
        <w:rPr>
          <w:rFonts w:asciiTheme="minorHAnsi" w:hAnsiTheme="minorHAnsi" w:cstheme="minorHAnsi"/>
          <w:b/>
          <w:sz w:val="20"/>
        </w:rPr>
        <w:t>SWZ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 xml:space="preserve">ego niż w załączonych przez Zamawiającego dokumentach (mapach), Wykonawca zobowiązany jest uwzględnić w kosztach oferty </w:t>
      </w:r>
      <w:r w:rsidRPr="00175C02">
        <w:rPr>
          <w:rFonts w:asciiTheme="minorHAnsi" w:hAnsiTheme="minorHAnsi" w:cstheme="minorHAnsi"/>
          <w:sz w:val="20"/>
        </w:rPr>
        <w:lastRenderedPageBreak/>
        <w:t>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100714EC" w14:textId="613A8259" w:rsidR="00A654B3" w:rsidRDefault="00FD7468" w:rsidP="00511069">
      <w:pPr>
        <w:spacing w:before="120" w:line="276" w:lineRule="auto"/>
        <w:outlineLvl w:val="0"/>
        <w:rPr>
          <w:rFonts w:asciiTheme="minorHAnsi" w:hAnsiTheme="minorHAnsi" w:cstheme="minorHAnsi"/>
          <w:sz w:val="20"/>
        </w:rPr>
      </w:pPr>
      <w:r w:rsidRPr="00FD7468">
        <w:rPr>
          <w:rFonts w:asciiTheme="minorHAnsi" w:hAnsiTheme="minorHAnsi" w:cstheme="minorHAnsi"/>
          <w:b/>
          <w:iCs/>
          <w:color w:val="FF0000"/>
          <w:sz w:val="20"/>
        </w:rPr>
        <w:t>04</w:t>
      </w:r>
      <w:r w:rsidR="007861EC" w:rsidRPr="00FD7468">
        <w:rPr>
          <w:rFonts w:asciiTheme="minorHAnsi" w:hAnsiTheme="minorHAnsi" w:cstheme="minorHAnsi"/>
          <w:b/>
          <w:iCs/>
          <w:color w:val="FF0000"/>
          <w:sz w:val="20"/>
        </w:rPr>
        <w:t>.1</w:t>
      </w:r>
      <w:r w:rsidRPr="00FD7468">
        <w:rPr>
          <w:rFonts w:asciiTheme="minorHAnsi" w:hAnsiTheme="minorHAnsi" w:cstheme="minorHAnsi"/>
          <w:b/>
          <w:iCs/>
          <w:color w:val="FF0000"/>
          <w:sz w:val="20"/>
        </w:rPr>
        <w:t>2</w:t>
      </w:r>
      <w:r w:rsidR="007861EC" w:rsidRPr="00FD7468">
        <w:rPr>
          <w:rFonts w:asciiTheme="minorHAnsi" w:hAnsiTheme="minorHAnsi" w:cstheme="minorHAnsi"/>
          <w:b/>
          <w:iCs/>
          <w:color w:val="FF0000"/>
          <w:sz w:val="20"/>
        </w:rPr>
        <w:t>.202</w:t>
      </w:r>
      <w:r w:rsidRPr="00FD7468">
        <w:rPr>
          <w:rFonts w:asciiTheme="minorHAnsi" w:hAnsiTheme="minorHAnsi" w:cstheme="minorHAnsi"/>
          <w:b/>
          <w:iCs/>
          <w:color w:val="FF0000"/>
          <w:sz w:val="20"/>
        </w:rPr>
        <w:t>6</w:t>
      </w:r>
      <w:r w:rsidR="007861EC" w:rsidRPr="00FD7468">
        <w:rPr>
          <w:rFonts w:asciiTheme="minorHAnsi" w:hAnsiTheme="minorHAnsi" w:cstheme="minorHAnsi"/>
          <w:b/>
          <w:iCs/>
          <w:color w:val="FF0000"/>
          <w:sz w:val="20"/>
        </w:rPr>
        <w:t>r.</w:t>
      </w:r>
      <w:r w:rsidR="007861EC" w:rsidRPr="00FD7468">
        <w:rPr>
          <w:rFonts w:asciiTheme="minorHAnsi" w:hAnsiTheme="minorHAnsi" w:cstheme="minorHAnsi"/>
          <w:color w:val="FF0000"/>
          <w:sz w:val="20"/>
        </w:rPr>
        <w:t xml:space="preserve"> </w:t>
      </w:r>
      <w:r w:rsidR="00A654B3" w:rsidRPr="00A654B3">
        <w:rPr>
          <w:rFonts w:asciiTheme="minorHAnsi" w:hAnsiTheme="minorHAnsi" w:cstheme="minorHAnsi"/>
          <w:sz w:val="20"/>
        </w:rPr>
        <w:t>(</w:t>
      </w:r>
      <w:r w:rsidR="004F3DE7">
        <w:rPr>
          <w:rFonts w:asciiTheme="minorHAnsi" w:hAnsiTheme="minorHAnsi" w:cstheme="minorHAnsi"/>
          <w:sz w:val="20"/>
        </w:rPr>
        <w:t xml:space="preserve">prace projektowe oraz </w:t>
      </w:r>
      <w:r w:rsidR="00A654B3" w:rsidRPr="00A654B3">
        <w:rPr>
          <w:rFonts w:asciiTheme="minorHAnsi" w:hAnsiTheme="minorHAnsi" w:cstheme="minorHAnsi"/>
          <w:sz w:val="20"/>
        </w:rPr>
        <w:t>roboty budowlano-montażowe</w:t>
      </w:r>
      <w:r w:rsidR="00A654B3" w:rsidRPr="007861EC">
        <w:rPr>
          <w:rFonts w:asciiTheme="minorHAnsi" w:hAnsiTheme="minorHAnsi" w:cstheme="minorHAnsi"/>
          <w:sz w:val="20"/>
        </w:rPr>
        <w:t>)</w:t>
      </w:r>
    </w:p>
    <w:p w14:paraId="7ABA57E7" w14:textId="77777777" w:rsidR="00A473BE" w:rsidRPr="004B4556" w:rsidRDefault="00511069" w:rsidP="00A473BE">
      <w:pPr>
        <w:spacing w:before="120" w:line="276" w:lineRule="auto"/>
        <w:outlineLvl w:val="0"/>
        <w:rPr>
          <w:rFonts w:asciiTheme="minorHAnsi" w:hAnsiTheme="minorHAnsi" w:cstheme="minorHAns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663B367C" w14:textId="5156E507" w:rsidR="00442359" w:rsidRPr="00442359" w:rsidRDefault="00511069" w:rsidP="00442359">
      <w:pPr>
        <w:spacing w:before="120" w:line="276" w:lineRule="auto"/>
        <w:ind w:firstLine="284"/>
        <w:outlineLvl w:val="0"/>
        <w:rPr>
          <w:rFonts w:asciiTheme="minorHAnsi" w:hAnsiTheme="minorHAnsi" w:cstheme="minorHAnsi"/>
          <w:sz w:val="20"/>
        </w:rPr>
      </w:pPr>
      <w:r w:rsidRPr="007C5A8A">
        <w:rPr>
          <w:rFonts w:asciiTheme="minorHAnsi" w:hAnsiTheme="minorHAnsi" w:cstheme="minorHAnsi"/>
          <w:sz w:val="20"/>
        </w:rPr>
        <w:t xml:space="preserve">Na terenie działania: </w:t>
      </w:r>
      <w:r w:rsidRPr="00A27EED">
        <w:rPr>
          <w:rFonts w:asciiTheme="minorHAnsi" w:hAnsiTheme="minorHAnsi" w:cstheme="minorHAnsi"/>
          <w:b/>
          <w:i/>
          <w:color w:val="FF0000"/>
          <w:sz w:val="20"/>
        </w:rPr>
        <w:t xml:space="preserve">RE </w:t>
      </w:r>
      <w:r w:rsidR="00C91DE4">
        <w:rPr>
          <w:rFonts w:asciiTheme="minorHAnsi" w:hAnsiTheme="minorHAnsi" w:cstheme="minorHAnsi"/>
          <w:b/>
          <w:i/>
          <w:color w:val="FF0000"/>
          <w:sz w:val="20"/>
        </w:rPr>
        <w:t>Bełchatów</w:t>
      </w:r>
      <w:r w:rsidRPr="00A27EED">
        <w:rPr>
          <w:rFonts w:asciiTheme="minorHAnsi" w:hAnsiTheme="minorHAnsi" w:cstheme="minorHAnsi"/>
          <w:b/>
          <w:i/>
          <w:color w:val="FF0000"/>
          <w:sz w:val="20"/>
        </w:rPr>
        <w:t>,</w:t>
      </w:r>
      <w:r w:rsidR="00C91DE4">
        <w:rPr>
          <w:rFonts w:asciiTheme="minorHAnsi" w:hAnsiTheme="minorHAnsi" w:cstheme="minorHAnsi"/>
          <w:b/>
          <w:i/>
          <w:color w:val="FF0000"/>
          <w:sz w:val="20"/>
        </w:rPr>
        <w:t xml:space="preserve"> miejscowość Bełchatów, gmina Miasto Bełchatów</w:t>
      </w:r>
    </w:p>
    <w:p w14:paraId="08A61CB3"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E33FE1"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z 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Pr="00A20EAB"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2FC05406"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r w:rsidR="008F2DFA">
        <w:rPr>
          <w:rFonts w:asciiTheme="minorHAnsi" w:hAnsiTheme="minorHAnsi" w:cstheme="minorHAnsi"/>
          <w:sz w:val="20"/>
        </w:rPr>
        <w:t xml:space="preserve"> </w:t>
      </w: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r w:rsidR="00764862" w:rsidRPr="00175C02">
        <w:rPr>
          <w:rFonts w:asciiTheme="minorHAnsi" w:hAnsiTheme="minorHAnsi" w:cstheme="minorHAnsi"/>
          <w:sz w:val="20"/>
        </w:rPr>
        <w:t>nn</w:t>
      </w:r>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 </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Oryginały umów z właścicielami gruntu o udostępnienie nieruchomości w celu budowy urządzeń energetycznych, porozumienia w sprawie ustanowienia służebności przesyłu</w:t>
      </w:r>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25B6C418" w14:textId="77777777" w:rsidR="004F3DE7" w:rsidRDefault="004F3DE7" w:rsidP="004F3DE7">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6F8D9865" w14:textId="77777777" w:rsidR="004F3DE7" w:rsidRDefault="004F3DE7" w:rsidP="004F3DE7">
      <w:pPr>
        <w:spacing w:line="240" w:lineRule="auto"/>
        <w:jc w:val="left"/>
        <w:rPr>
          <w:rFonts w:asciiTheme="minorHAnsi" w:hAnsiTheme="minorHAnsi" w:cstheme="minorHAnsi"/>
          <w:b/>
          <w:bCs/>
          <w:iCs/>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A99DDF1" w14:textId="77777777" w:rsidR="004F3DE7" w:rsidRDefault="004F3DE7" w:rsidP="004F3DE7">
      <w:pPr>
        <w:spacing w:line="240" w:lineRule="auto"/>
        <w:jc w:val="left"/>
        <w:rPr>
          <w:rFonts w:asciiTheme="minorHAnsi" w:hAnsiTheme="minorHAnsi" w:cstheme="minorHAnsi"/>
          <w:b/>
          <w:bCs/>
          <w:iCs/>
          <w:sz w:val="20"/>
        </w:rPr>
      </w:pP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Obowiązuje kosztorys inwestorski szczegółowy, sporządzony zgodnie z ww. Rozporządzeniem oraz przedmiar robót szczegółowy, zgodny z kosztorysem inwestorskim, bez podawania cen jednostkowych 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Sekocenbud),</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Kp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Z = 10 % (od R+S+Kp)</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Ceny sprzętu, środków transportu należy przyjąć zgodnie ze średnimi cenami pracy zawartymi 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ICCP-Orgbud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77777777"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B936" w14:textId="77777777" w:rsidR="002360EC" w:rsidRDefault="002360EC" w:rsidP="004A302B">
      <w:pPr>
        <w:spacing w:line="240" w:lineRule="auto"/>
      </w:pPr>
      <w:r>
        <w:separator/>
      </w:r>
    </w:p>
  </w:endnote>
  <w:endnote w:type="continuationSeparator" w:id="0">
    <w:p w14:paraId="52B5C2BF" w14:textId="77777777" w:rsidR="002360EC" w:rsidRDefault="002360E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CF333" w14:textId="77777777" w:rsidR="00512216" w:rsidRDefault="005122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FD6C" w14:textId="77777777" w:rsidR="00512216" w:rsidRDefault="0051221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7DC6F" w14:textId="77777777" w:rsidR="002360EC" w:rsidRDefault="002360EC" w:rsidP="004A302B">
      <w:pPr>
        <w:spacing w:line="240" w:lineRule="auto"/>
      </w:pPr>
      <w:r>
        <w:separator/>
      </w:r>
    </w:p>
  </w:footnote>
  <w:footnote w:type="continuationSeparator" w:id="0">
    <w:p w14:paraId="1DF7232E" w14:textId="77777777" w:rsidR="002360EC" w:rsidRDefault="002360E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261D" w14:textId="77777777" w:rsidR="00512216" w:rsidRDefault="0051221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10DA" w14:textId="77777777" w:rsidR="002369B6" w:rsidRDefault="002369B6" w:rsidP="00B20BAE">
    <w:pPr>
      <w:pStyle w:val="Nagwek"/>
      <w:tabs>
        <w:tab w:val="clear" w:pos="4536"/>
        <w:tab w:val="clear" w:pos="9072"/>
        <w:tab w:val="left" w:pos="5265"/>
      </w:tabs>
      <w:spacing w:after="120" w:line="276" w:lineRule="auto"/>
      <w:rPr>
        <w:rFonts w:ascii="Calibri" w:hAnsi="Calibri" w:cs="Calibri"/>
        <w:sz w:val="18"/>
        <w:szCs w:val="18"/>
      </w:rPr>
    </w:pPr>
  </w:p>
  <w:p w14:paraId="699E8365" w14:textId="77777777" w:rsidR="00B20BAE" w:rsidRPr="006E100D" w:rsidRDefault="00B20BAE" w:rsidP="00B20BAE">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0EB23FB" wp14:editId="07D04F25">
          <wp:simplePos x="0" y="0"/>
          <wp:positionH relativeFrom="column">
            <wp:posOffset>5038725</wp:posOffset>
          </wp:positionH>
          <wp:positionV relativeFrom="page">
            <wp:posOffset>431165</wp:posOffset>
          </wp:positionV>
          <wp:extent cx="662940" cy="484505"/>
          <wp:effectExtent l="0" t="0" r="3810" b="0"/>
          <wp:wrapNone/>
          <wp:docPr id="53618308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0123BB2C" w14:textId="77777777" w:rsidR="00B20BAE" w:rsidRPr="006E100D" w:rsidRDefault="00B20BAE" w:rsidP="00B20BAE">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D035AA" w14:textId="77777777" w:rsidR="00B20BAE" w:rsidRDefault="00B20BAE" w:rsidP="00B20BAE">
    <w:pPr>
      <w:pStyle w:val="Nagwek"/>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Pr>
        <w:rFonts w:asciiTheme="majorHAnsi" w:hAnsiTheme="majorHAnsi"/>
        <w:color w:val="000000" w:themeColor="text1"/>
        <w:sz w:val="14"/>
        <w:szCs w:val="18"/>
      </w:rPr>
      <w:t>………</w:t>
    </w:r>
    <w:r w:rsidRPr="00C13454">
      <w:rPr>
        <w:rFonts w:asciiTheme="majorHAnsi" w:hAnsiTheme="majorHAnsi"/>
        <w:color w:val="000000" w:themeColor="text1"/>
        <w:sz w:val="14"/>
        <w:szCs w:val="18"/>
      </w:rPr>
      <w:t>/2025</w:t>
    </w:r>
  </w:p>
  <w:p w14:paraId="0FEA2DC1" w14:textId="77777777" w:rsidR="00B20BAE" w:rsidRDefault="00B20BAE" w:rsidP="00B20BA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7B61" w14:textId="77777777" w:rsidR="00DA285D" w:rsidRPr="006E100D" w:rsidRDefault="00DA285D" w:rsidP="00DA285D">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481E8D1D" wp14:editId="57187111">
          <wp:simplePos x="0" y="0"/>
          <wp:positionH relativeFrom="column">
            <wp:posOffset>5038725</wp:posOffset>
          </wp:positionH>
          <wp:positionV relativeFrom="page">
            <wp:posOffset>431165</wp:posOffset>
          </wp:positionV>
          <wp:extent cx="662940" cy="484505"/>
          <wp:effectExtent l="0" t="0" r="3810" b="0"/>
          <wp:wrapNone/>
          <wp:docPr id="17188352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038FE86" w14:textId="77777777" w:rsidR="00DA285D" w:rsidRPr="006E100D" w:rsidRDefault="00DA285D" w:rsidP="00DA285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952B86F" w14:textId="1510F35B" w:rsidR="00DA285D" w:rsidRDefault="00512216">
    <w:pPr>
      <w:pStyle w:val="Nagwek"/>
    </w:pPr>
    <w:r w:rsidRPr="00512216">
      <w:rPr>
        <w:rFonts w:asciiTheme="majorHAnsi" w:hAnsiTheme="majorHAnsi"/>
        <w:color w:val="000000" w:themeColor="text1"/>
        <w:sz w:val="14"/>
        <w:szCs w:val="18"/>
      </w:rPr>
      <w:t>POST/DYS/OLD/GZ/01367/2026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54E9"/>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157A"/>
    <w:rsid w:val="001D2EAF"/>
    <w:rsid w:val="001D348E"/>
    <w:rsid w:val="001D509F"/>
    <w:rsid w:val="001D5115"/>
    <w:rsid w:val="001D5FA5"/>
    <w:rsid w:val="001D647B"/>
    <w:rsid w:val="001D6A42"/>
    <w:rsid w:val="001E078F"/>
    <w:rsid w:val="001E10B2"/>
    <w:rsid w:val="001E1F2E"/>
    <w:rsid w:val="001E2A56"/>
    <w:rsid w:val="001E412A"/>
    <w:rsid w:val="001E579C"/>
    <w:rsid w:val="001E5A5A"/>
    <w:rsid w:val="001E6355"/>
    <w:rsid w:val="001E7056"/>
    <w:rsid w:val="001F0CCF"/>
    <w:rsid w:val="001F0E64"/>
    <w:rsid w:val="001F1432"/>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30DA"/>
    <w:rsid w:val="0023336C"/>
    <w:rsid w:val="002337D5"/>
    <w:rsid w:val="00233C69"/>
    <w:rsid w:val="00234000"/>
    <w:rsid w:val="002342F7"/>
    <w:rsid w:val="002355BB"/>
    <w:rsid w:val="002360EC"/>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437E"/>
    <w:rsid w:val="004859BD"/>
    <w:rsid w:val="00485DB0"/>
    <w:rsid w:val="00487AA0"/>
    <w:rsid w:val="004906EB"/>
    <w:rsid w:val="004910E3"/>
    <w:rsid w:val="00491142"/>
    <w:rsid w:val="00491705"/>
    <w:rsid w:val="00491DF0"/>
    <w:rsid w:val="0049200F"/>
    <w:rsid w:val="00492B9A"/>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216"/>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11"/>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3B2"/>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2DFA"/>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1E61"/>
    <w:rsid w:val="00964788"/>
    <w:rsid w:val="009648AE"/>
    <w:rsid w:val="00964A1F"/>
    <w:rsid w:val="00964E5B"/>
    <w:rsid w:val="009652C4"/>
    <w:rsid w:val="009653CD"/>
    <w:rsid w:val="009668D3"/>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0386"/>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0A7"/>
    <w:rsid w:val="00C754D0"/>
    <w:rsid w:val="00C75D4B"/>
    <w:rsid w:val="00C75EB0"/>
    <w:rsid w:val="00C76DD0"/>
    <w:rsid w:val="00C80221"/>
    <w:rsid w:val="00C80612"/>
    <w:rsid w:val="00C80756"/>
    <w:rsid w:val="00C86884"/>
    <w:rsid w:val="00C87108"/>
    <w:rsid w:val="00C87D63"/>
    <w:rsid w:val="00C91669"/>
    <w:rsid w:val="00C91DE4"/>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287B"/>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5.docx</dmsv2BaseFileName>
    <dmsv2BaseDisplayName xmlns="http://schemas.microsoft.com/sharepoint/v3">Załącznik nr 1 do SWZ - OPZ - część 5</dmsv2BaseDisplayName>
    <dmsv2SWPP2ObjectNumber xmlns="http://schemas.microsoft.com/sharepoint/v3">POST/DYS/OLD/GZ/01367/2026                        </dmsv2SWPP2ObjectNumber>
    <dmsv2SWPP2SumMD5 xmlns="http://schemas.microsoft.com/sharepoint/v3">4ae21648d03e924076fa6aecdc00eb5a</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24939102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FJ3FSM7XJ42E-819859022-11918</_dlc_DocId>
    <_dlc_DocIdUrl xmlns="a19cb1c7-c5c7-46d4-85ae-d83685407bba">
      <Url>https://swpp2.dms.gkpge.pl/sites/43/_layouts/15/DocIdRedir.aspx?ID=FJ3FSM7XJ42E-819859022-11918</Url>
      <Description>FJ3FSM7XJ42E-819859022-11918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152DF-A1A7-413B-A44C-80C2440D64CC}">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FB093BF1-DDD0-499C-830E-57ECE05A2C69}"/>
</file>

<file path=docProps/app.xml><?xml version="1.0" encoding="utf-8"?>
<Properties xmlns="http://schemas.openxmlformats.org/officeDocument/2006/extended-properties" xmlns:vt="http://schemas.openxmlformats.org/officeDocument/2006/docPropsVTypes">
  <Template>Normal.dotm</Template>
  <TotalTime>8</TotalTime>
  <Pages>5</Pages>
  <Words>1332</Words>
  <Characters>7996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8</cp:revision>
  <cp:lastPrinted>2021-02-26T13:14:00Z</cp:lastPrinted>
  <dcterms:created xsi:type="dcterms:W3CDTF">2025-11-12T09:09:00Z</dcterms:created>
  <dcterms:modified xsi:type="dcterms:W3CDTF">2026-04-14T12:13:00Z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04cb4473-1232-4126-8709-525a43daf901</vt:lpwstr>
  </property>
</Properties>
</file>